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E53EB" w:rsidRDefault="00F54F76">
      <w:pPr>
        <w:spacing w:before="96"/>
        <w:ind w:left="104"/>
      </w:pPr>
      <w:r w:rsidRPr="00AC33F5"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3728085</wp:posOffset>
                </wp:positionH>
                <wp:positionV relativeFrom="paragraph">
                  <wp:posOffset>34290</wp:posOffset>
                </wp:positionV>
                <wp:extent cx="3609975" cy="9450705"/>
                <wp:effectExtent l="0" t="0" r="9525" b="0"/>
                <wp:wrapNone/>
                <wp:docPr id="50" name="Gro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609975" cy="9450705"/>
                          <a:chOff x="0" y="0"/>
                          <a:chExt cx="3609975" cy="9450388"/>
                        </a:xfrm>
                      </wpg:grpSpPr>
                      <pic:pic xmlns:pic="http://schemas.openxmlformats.org/drawingml/2006/picture">
                        <pic:nvPicPr>
                          <pic:cNvPr id="51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9975" cy="945038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52" name="TextBox 1"/>
                        <wps:cNvSpPr txBox="1"/>
                        <wps:spPr>
                          <a:xfrm>
                            <a:off x="150454" y="292100"/>
                            <a:ext cx="361315" cy="37019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C33F5" w:rsidRDefault="00AC33F5" w:rsidP="00AC33F5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b</w:t>
                              </w:r>
                              <w:r w:rsidRPr="00AC33F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.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53" name="TextBox 3"/>
                        <wps:cNvSpPr txBox="1"/>
                        <wps:spPr>
                          <a:xfrm>
                            <a:off x="150454" y="2603500"/>
                            <a:ext cx="364202" cy="3693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C33F5" w:rsidRDefault="00AC33F5" w:rsidP="00AC33F5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d</w:t>
                              </w:r>
                              <w:r w:rsidRPr="00AC33F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.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54" name="TextBox 4"/>
                        <wps:cNvSpPr txBox="1"/>
                        <wps:spPr>
                          <a:xfrm>
                            <a:off x="150454" y="4914900"/>
                            <a:ext cx="295275" cy="37019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C33F5" w:rsidRDefault="00AC33F5" w:rsidP="00AC33F5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f</w:t>
                              </w:r>
                              <w:r w:rsidRPr="00AC33F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.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55" name="TextBox 5"/>
                        <wps:cNvSpPr txBox="1"/>
                        <wps:spPr>
                          <a:xfrm>
                            <a:off x="150454" y="7226300"/>
                            <a:ext cx="364202" cy="3693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AC33F5" w:rsidRDefault="00AC33F5" w:rsidP="00AC33F5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h</w:t>
                              </w:r>
                              <w:r w:rsidRPr="00AC33F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.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" o:spid="_x0000_s1026" style="position:absolute;left:0;text-align:left;margin-left:293.55pt;margin-top:2.7pt;width:284.25pt;height:744.15pt;z-index:251662336" coordsize="36099,945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1" o:spid="_x0000_s1027" type="#_x0000_t75" style="position:absolute;width:36099;height:945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nTWoPAAAAA2wAAAA8AAABkcnMvZG93bnJldi54bWxEj0FrAjEUhO8F/0N4grf6omApW6OUguBV&#10;u2h7e2xeN8tuXpZN1PXfm0Khx2FmvmHW29F36spDbIIYWMw1KJYq2EZqA+Xn7vkVVEwklrogbODO&#10;EbabydOaChtucuDrMdUqQyQWZMCl1BeIsXLsKc5Dz5K9nzB4SlkONdqBbhnuO1xq/YKeGskLjnr+&#10;cFy1x4s3ULNuv89O2mgbRI2ncuW/SmNm0/H9DVTiMf2H/9p7a2C1gN8v+Qfg5g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6dNag8AAAADbAAAADwAAAAAAAAAAAAAAAACfAgAA&#10;ZHJzL2Rvd25yZXYueG1sUEsFBgAAAAAEAAQA9wAAAIwDAAAAAA==&#10;">
                  <v:imagedata r:id="rId6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1" o:spid="_x0000_s1028" type="#_x0000_t202" style="position:absolute;left:1504;top:2921;width:3613;height:370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R498QA&#10;AADbAAAADwAAAGRycy9kb3ducmV2LnhtbESP0WrCQBRE3wv9h+UW+lY3CbVodCPFWvDNNvoBl+w1&#10;G5O9G7Krpn69Wyj0cZiZM8xyNdpOXGjwjWMF6SQBQVw53XCt4LD/fJmB8AFZY+eYFPyQh1Xx+LDE&#10;XLsrf9OlDLWIEPY5KjAh9LmUvjJk0U9cTxy9oxsshiiHWuoBrxFuO5klyZu02HBcMNjT2lDVlmer&#10;YJbYXdvOsy9vX2/p1Kw/3KY/KfX8NL4vQAQaw3/4r73VCqYZ/H6JP0AW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0ePfEAAAA2wAAAA8AAAAAAAAAAAAAAAAAmAIAAGRycy9k&#10;b3ducmV2LnhtbFBLBQYAAAAABAAEAPUAAACJAwAAAAA=&#10;" filled="f" stroked="f">
                  <v:textbox style="mso-fit-shape-to-text:t">
                    <w:txbxContent>
                      <w:p w:rsidR="00AC33F5" w:rsidRDefault="00AC33F5" w:rsidP="00AC33F5">
                        <w:pPr>
                          <w:pStyle w:val="NormalWeb"/>
                          <w:spacing w:before="0" w:beforeAutospacing="0" w:after="0" w:afterAutospacing="0"/>
                        </w:pPr>
                        <w:proofErr w:type="gram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b</w:t>
                        </w:r>
                        <w:proofErr w:type="gramEnd"/>
                        <w:r w:rsidRPr="00AC33F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.</w:t>
                        </w:r>
                      </w:p>
                    </w:txbxContent>
                  </v:textbox>
                </v:shape>
                <v:shape id="TextBox 3" o:spid="_x0000_s1029" type="#_x0000_t202" style="position:absolute;left:1504;top:26035;width:3642;height:369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jdbMQA&#10;AADbAAAADwAAAGRycy9kb3ducmV2LnhtbESPwW7CMBBE70j8g7VIvRUnUCpIYxCCIvUGpf2AVbzE&#10;aeJ1FBsI/foaqRLH0cy80eSr3jbiQp2vHCtIxwkI4sLpiksF31+75zkIH5A1No5JwY08rJbDQY6Z&#10;dlf+pMsxlCJC2GeowITQZlL6wpBFP3YtcfROrrMYouxKqTu8Rrht5CRJXqXFiuOCwZY2hor6eLYK&#10;5ond1/VicvD25Tedmc3Wvbc/Sj2N+vUbiEB9eIT/2x9awWwK9y/xB8j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43WzEAAAA2wAAAA8AAAAAAAAAAAAAAAAAmAIAAGRycy9k&#10;b3ducmV2LnhtbFBLBQYAAAAABAAEAPUAAACJAwAAAAA=&#10;" filled="f" stroked="f">
                  <v:textbox style="mso-fit-shape-to-text:t">
                    <w:txbxContent>
                      <w:p w:rsidR="00AC33F5" w:rsidRDefault="00AC33F5" w:rsidP="00AC33F5">
                        <w:pPr>
                          <w:pStyle w:val="NormalWeb"/>
                          <w:spacing w:before="0" w:beforeAutospacing="0" w:after="0" w:afterAutospacing="0"/>
                        </w:pPr>
                        <w:proofErr w:type="gram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d</w:t>
                        </w:r>
                        <w:proofErr w:type="gramEnd"/>
                        <w:r w:rsidRPr="00AC33F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.</w:t>
                        </w:r>
                      </w:p>
                    </w:txbxContent>
                  </v:textbox>
                </v:shape>
                <v:shape id="TextBox 4" o:spid="_x0000_s1030" type="#_x0000_t202" style="position:absolute;left:1504;top:49149;width:2953;height:370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FFGMIA&#10;AADbAAAADwAAAGRycy9kb3ducmV2LnhtbESP0YrCMBRE34X9h3CFfdNUUdFqlEVX8G1d1w+4NNem&#10;trkpTdTq128EwcdhZs4wi1VrK3GlxheOFQz6CQjizOmCcwXHv21vCsIHZI2VY1JwJw+r5Udngal2&#10;N/6l6yHkIkLYp6jAhFCnUvrMkEXfdzVx9E6usRiibHKpG7xFuK3kMEkm0mLBccFgTWtDWXm4WAXT&#10;xP6U5Wy493b0GIzNeuO+67NSn932aw4iUBve4Vd7pxWMR/D8En+AX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EUUYwgAAANsAAAAPAAAAAAAAAAAAAAAAAJgCAABkcnMvZG93&#10;bnJldi54bWxQSwUGAAAAAAQABAD1AAAAhwMAAAAA&#10;" filled="f" stroked="f">
                  <v:textbox style="mso-fit-shape-to-text:t">
                    <w:txbxContent>
                      <w:p w:rsidR="00AC33F5" w:rsidRDefault="00AC33F5" w:rsidP="00AC33F5">
                        <w:pPr>
                          <w:pStyle w:val="NormalWeb"/>
                          <w:spacing w:before="0" w:beforeAutospacing="0" w:after="0" w:afterAutospacing="0"/>
                        </w:pPr>
                        <w:proofErr w:type="gram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f</w:t>
                        </w:r>
                        <w:proofErr w:type="gramEnd"/>
                        <w:r w:rsidRPr="00AC33F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.</w:t>
                        </w:r>
                      </w:p>
                    </w:txbxContent>
                  </v:textbox>
                </v:shape>
                <v:shape id="TextBox 5" o:spid="_x0000_s1031" type="#_x0000_t202" style="position:absolute;left:1504;top:72263;width:3642;height:369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3gg8QA&#10;AADbAAAADwAAAGRycy9kb3ducmV2LnhtbESP0WrCQBRE3wv9h+UW+lY3kaZodCPFWuibNfoBl+w1&#10;G5O9G7Krpv16t1DwcZiZM8xyNdpOXGjwjWMF6SQBQVw53XCt4LD/fJmB8AFZY+eYFPyQh1Xx+LDE&#10;XLsr7+hShlpECPscFZgQ+lxKXxmy6CeuJ47e0Q0WQ5RDLfWA1wi3nZwmyZu02HBcMNjT2lDVlmer&#10;YJbYbdvOp9/evv6mmVl/uE1/Uur5aXxfgAg0hnv4v/2lFWQZ/H2JP0AW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dd4IPEAAAA2wAAAA8AAAAAAAAAAAAAAAAAmAIAAGRycy9k&#10;b3ducmV2LnhtbFBLBQYAAAAABAAEAPUAAACJAwAAAAA=&#10;" filled="f" stroked="f">
                  <v:textbox style="mso-fit-shape-to-text:t">
                    <w:txbxContent>
                      <w:p w:rsidR="00AC33F5" w:rsidRDefault="00AC33F5" w:rsidP="00AC33F5">
                        <w:pPr>
                          <w:pStyle w:val="NormalWeb"/>
                          <w:spacing w:before="0" w:beforeAutospacing="0" w:after="0" w:afterAutospacing="0"/>
                        </w:pPr>
                        <w:proofErr w:type="gram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h</w:t>
                        </w:r>
                        <w:proofErr w:type="gramEnd"/>
                        <w:r w:rsidRPr="00AC33F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page">
              <wp:posOffset>3979545</wp:posOffset>
            </wp:positionH>
            <wp:positionV relativeFrom="paragraph">
              <wp:posOffset>60960</wp:posOffset>
            </wp:positionV>
            <wp:extent cx="3609975" cy="9450070"/>
            <wp:effectExtent l="0" t="0" r="9525" b="0"/>
            <wp:wrapNone/>
            <wp:docPr id="4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9450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C33F5"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3613150" cy="9450705"/>
                <wp:effectExtent l="0" t="0" r="0" b="0"/>
                <wp:wrapNone/>
                <wp:docPr id="43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13150" cy="9450705"/>
                          <a:chOff x="0" y="0"/>
                          <a:chExt cx="3613150" cy="9450388"/>
                        </a:xfrm>
                      </wpg:grpSpPr>
                      <pic:pic xmlns:pic="http://schemas.openxmlformats.org/drawingml/2006/picture">
                        <pic:nvPicPr>
                          <pic:cNvPr id="44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3150" cy="94503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5" name="TextBox 1"/>
                        <wps:cNvSpPr txBox="1">
                          <a:spLocks noChangeArrowheads="1"/>
                        </wps:cNvSpPr>
                        <wps:spPr bwMode="auto">
                          <a:xfrm>
                            <a:off x="150454" y="292100"/>
                            <a:ext cx="352982" cy="3693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33F5" w:rsidRDefault="00AC33F5" w:rsidP="00AC33F5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AC33F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a.</w: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46" name="Text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150495" y="2603413"/>
                            <a:ext cx="337820" cy="3701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33F5" w:rsidRDefault="00AC33F5" w:rsidP="00AC33F5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c</w:t>
                              </w:r>
                              <w:r w:rsidRPr="00AC33F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47" name="Text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150495" y="4914735"/>
                            <a:ext cx="354965" cy="3701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33F5" w:rsidRDefault="00AC33F5" w:rsidP="00AC33F5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e</w:t>
                              </w:r>
                              <w:r w:rsidRPr="00AC33F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48" name="Text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150495" y="7226058"/>
                            <a:ext cx="348615" cy="3701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33F5" w:rsidRDefault="00AC33F5" w:rsidP="00AC33F5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g</w:t>
                              </w:r>
                              <w:r w:rsidRPr="00AC33F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" o:spid="_x0000_s1032" style="position:absolute;left:0;text-align:left;margin-left:0;margin-top:0;width:284.5pt;height:744.15pt;z-index:251660288" coordsize="36131,945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">
                <v:shape id="Picture 4" o:spid="_x0000_s1033" type="#_x0000_t75" style="position:absolute;width:36131;height:945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dbyZ7DAAAA2wAAAA8AAABkcnMvZG93bnJldi54bWxEj0GLwjAUhO+C/yE8wZumiohUo4ggrAiC&#10;7q54fDTPtpi8dJtYq79+s7DgcZiZb5jFqrVGNFT70rGC0TABQZw5XXKu4OtzO5iB8AFZo3FMCp7k&#10;YbXsdhaYavfgIzWnkIsIYZ+igiKEKpXSZwVZ9ENXEUfv6mqLIco6l7rGR4RbI8dJMpUWS44LBVa0&#10;KSi7ne5WQXspzU7TzfhdM8Lvw/78Wv+Mler32vUcRKA2vMP/7Q+tYDKBvy/xB8jl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1vJnsMAAADbAAAADwAAAAAAAAAAAAAAAACf&#10;AgAAZHJzL2Rvd25yZXYueG1sUEsFBgAAAAAEAAQA9wAAAI8DAAAAAA==&#10;">
                  <v:imagedata r:id="rId8" o:title=""/>
                </v:shape>
                <v:shape id="TextBox 1" o:spid="_x0000_s1034" type="#_x0000_t202" style="position:absolute;left:1504;top:2921;width:3530;height:369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R2XsIA&#10;AADbAAAADwAAAGRycy9kb3ducmV2LnhtbESP0YrCMBRE34X9h3CFfdNUUdFqlEVX8G1d1w+4NNem&#10;trkpTdTq128EwcdhZs4wi1VrK3GlxheOFQz6CQjizOmCcwXHv21vCsIHZI2VY1JwJw+r5Udngal2&#10;N/6l6yHkIkLYp6jAhFCnUvrMkEXfdzVx9E6usRiibHKpG7xFuK3kMEkm0mLBccFgTWtDWXm4WAXT&#10;xP6U5Wy493b0GIzNeuO+67NSn932aw4iUBve4Vd7pxWMxvD8En+AX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hHZewgAAANsAAAAPAAAAAAAAAAAAAAAAAJgCAABkcnMvZG93&#10;bnJldi54bWxQSwUGAAAAAAQABAD1AAAAhwMAAAAA&#10;" filled="f" stroked="f">
                  <v:textbox style="mso-fit-shape-to-text:t">
                    <w:txbxContent>
                      <w:p w:rsidR="00AC33F5" w:rsidRDefault="00AC33F5" w:rsidP="00AC33F5">
                        <w:pPr>
                          <w:pStyle w:val="NormalWeb"/>
                          <w:spacing w:before="0" w:beforeAutospacing="0" w:after="0" w:afterAutospacing="0"/>
                        </w:pPr>
                        <w:proofErr w:type="gramStart"/>
                        <w:r w:rsidRPr="00AC33F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a</w:t>
                        </w:r>
                        <w:proofErr w:type="gramEnd"/>
                        <w:r w:rsidRPr="00AC33F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.</w:t>
                        </w:r>
                      </w:p>
                    </w:txbxContent>
                  </v:textbox>
                </v:shape>
                <v:shape id="TextBox 3" o:spid="_x0000_s1035" type="#_x0000_t202" style="position:absolute;left:1504;top:26034;width:3379;height:370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lboKcQA&#10;AADbAAAADwAAAGRycy9kb3ducmV2LnhtbESP0WrCQBRE3wv+w3ILvjUbJYqNriLWQt9aYz/gkr1m&#10;02Tvhuw2pv16t1DwcZiZM8xmN9pWDNT72rGCWZKCIC6drrlS8Hl+fVqB8AFZY+uYFPyQh9128rDB&#10;XLsrn2goQiUihH2OCkwIXS6lLw1Z9InriKN3cb3FEGVfSd3jNcJtK+dpupQWa44LBjs6GCqb4tsq&#10;WKX2vWme5x/eZr+zhTm8uGP3pdT0cdyvQQQawz38337TCrIl/H2JP0B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JW6CnEAAAA2wAAAA8AAAAAAAAAAAAAAAAAmAIAAGRycy9k&#10;b3ducmV2LnhtbFBLBQYAAAAABAAEAPUAAACJAwAAAAA=&#10;" filled="f" stroked="f">
                  <v:textbox style="mso-fit-shape-to-text:t">
                    <w:txbxContent>
                      <w:p w:rsidR="00AC33F5" w:rsidRDefault="00AC33F5" w:rsidP="00AC33F5">
                        <w:pPr>
                          <w:pStyle w:val="NormalWeb"/>
                          <w:spacing w:before="0" w:beforeAutospacing="0" w:after="0" w:afterAutospacing="0"/>
                        </w:pPr>
                        <w:proofErr w:type="gram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c</w:t>
                        </w:r>
                        <w:proofErr w:type="gramEnd"/>
                        <w:r w:rsidRPr="00AC33F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.</w:t>
                        </w:r>
                      </w:p>
                    </w:txbxContent>
                  </v:textbox>
                </v:shape>
                <v:shape id="TextBox 4" o:spid="_x0000_s1036" type="#_x0000_t202" style="position:absolute;left:1504;top:49147;width:3550;height:370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pNssMA&#10;AADbAAAADwAAAGRycy9kb3ducmV2LnhtbESPwW7CMBBE70j8g7VIvYEDghYCBlW0SNxKAx+wipc4&#10;JF5HsQtpv75GQuI4mpk3mtWms7W4UutLxwrGowQEce50yYWC03E3nIPwAVlj7ZgU/JKHzbrfW2Gq&#10;3Y2/6ZqFQkQI+xQVmBCaVEqfG7LoR64hjt7ZtRZDlG0hdYu3CLe1nCTJq7RYclww2NDWUF5lP1bB&#10;PLFfVbWYHLyd/o1nZvvhPpuLUi+D7n0JIlAXnuFHe68VTN/g/iX+ALn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RpNssMAAADbAAAADwAAAAAAAAAAAAAAAACYAgAAZHJzL2Rv&#10;d25yZXYueG1sUEsFBgAAAAAEAAQA9QAAAIgDAAAAAA==&#10;" filled="f" stroked="f">
                  <v:textbox style="mso-fit-shape-to-text:t">
                    <w:txbxContent>
                      <w:p w:rsidR="00AC33F5" w:rsidRDefault="00AC33F5" w:rsidP="00AC33F5">
                        <w:pPr>
                          <w:pStyle w:val="NormalWeb"/>
                          <w:spacing w:before="0" w:beforeAutospacing="0" w:after="0" w:afterAutospacing="0"/>
                        </w:pPr>
                        <w:proofErr w:type="gram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e</w:t>
                        </w:r>
                        <w:proofErr w:type="gramEnd"/>
                        <w:r w:rsidRPr="00AC33F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.</w:t>
                        </w:r>
                      </w:p>
                    </w:txbxContent>
                  </v:textbox>
                </v:shape>
                <v:shape id="TextBox 5" o:spid="_x0000_s1037" type="#_x0000_t202" style="position:absolute;left:1504;top:72260;width:3487;height:370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XZwL8A&#10;AADbAAAADwAAAGRycy9kb3ducmV2LnhtbERPy4rCMBTdD/gP4QruxlTRQatRxAe4c3x8wKW5NrXN&#10;TWmidubrzUJweTjv+bK1lXhQ4wvHCgb9BARx5nTBuYLLefc9AeEDssbKMSn4Iw/LRedrjql2Tz7S&#10;4xRyEUPYp6jAhFCnUvrMkEXfdzVx5K6usRgibHKpG3zGcFvJYZL8SIsFxwaDNa0NZeXpbhVMEnso&#10;y+nw19vR/2Bs1hu3rW9K9brtagYiUBs+4rd7rxWM4tj4Jf4AuXg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shdnAvwAAANsAAAAPAAAAAAAAAAAAAAAAAJgCAABkcnMvZG93bnJl&#10;di54bWxQSwUGAAAAAAQABAD1AAAAhAMAAAAA&#10;" filled="f" stroked="f">
                  <v:textbox style="mso-fit-shape-to-text:t">
                    <w:txbxContent>
                      <w:p w:rsidR="00AC33F5" w:rsidRDefault="00AC33F5" w:rsidP="00AC33F5">
                        <w:pPr>
                          <w:pStyle w:val="NormalWeb"/>
                          <w:spacing w:before="0" w:beforeAutospacing="0" w:after="0" w:afterAutospacing="0"/>
                        </w:pPr>
                        <w:proofErr w:type="gram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g</w:t>
                        </w:r>
                        <w:proofErr w:type="gramEnd"/>
                        <w:r w:rsidRPr="00AC33F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inline distT="0" distB="0" distL="0" distR="0">
            <wp:extent cx="3609975" cy="9452610"/>
            <wp:effectExtent l="0" t="0" r="9525" b="0"/>
            <wp:docPr id="3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945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0D98" w:rsidRDefault="00F54F76" w:rsidP="00EF0D98">
      <w:r w:rsidRPr="00AC33F5"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3711575</wp:posOffset>
                </wp:positionH>
                <wp:positionV relativeFrom="paragraph">
                  <wp:posOffset>-71120</wp:posOffset>
                </wp:positionV>
                <wp:extent cx="3609975" cy="9450070"/>
                <wp:effectExtent l="3175" t="0" r="0" b="3175"/>
                <wp:wrapNone/>
                <wp:docPr id="37" name="Group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09975" cy="9450070"/>
                          <a:chOff x="0" y="0"/>
                          <a:chExt cx="3609975" cy="9450070"/>
                        </a:xfrm>
                      </wpg:grpSpPr>
                      <pic:pic xmlns:pic="http://schemas.openxmlformats.org/drawingml/2006/picture">
                        <pic:nvPicPr>
                          <pic:cNvPr id="38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9975" cy="9450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9" name="TextBox 1"/>
                        <wps:cNvSpPr txBox="1">
                          <a:spLocks noChangeArrowheads="1"/>
                        </wps:cNvSpPr>
                        <wps:spPr bwMode="auto">
                          <a:xfrm>
                            <a:off x="150495" y="293370"/>
                            <a:ext cx="295910" cy="370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33F5" w:rsidRDefault="00AC33F5" w:rsidP="00AC33F5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j</w:t>
                              </w:r>
                              <w:r w:rsidRPr="00AC33F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40" name="Text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150495" y="2604770"/>
                            <a:ext cx="293370" cy="370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33F5" w:rsidRDefault="00AC33F5" w:rsidP="00AC33F5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l</w:t>
                              </w:r>
                              <w:r w:rsidRPr="00AC33F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41" name="Text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150495" y="4916170"/>
                            <a:ext cx="361315" cy="370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33F5" w:rsidRDefault="00AC33F5" w:rsidP="00AC33F5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n</w:t>
                              </w:r>
                              <w:r w:rsidRPr="00AC33F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42" name="Text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150495" y="7227570"/>
                            <a:ext cx="361315" cy="370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33F5" w:rsidRDefault="00AC33F5" w:rsidP="00AC33F5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p</w:t>
                              </w:r>
                              <w:r w:rsidRPr="00AC33F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" o:spid="_x0000_s1038" style="position:absolute;margin-left:292.25pt;margin-top:-5.6pt;width:284.25pt;height:744.1pt;z-index:251666432" coordsize="36099,945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">
                <v:shape id="Picture 25" o:spid="_x0000_s1039" type="#_x0000_t75" style="position:absolute;width:36099;height:945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2k4HK+AAAA2wAAAA8AAABkcnMvZG93bnJldi54bWxET02LwjAQvS/4H8IIXhZNVVhKNYp2V/C6&#10;Ve9DM7bFZlKS2NZ/bw4Le3y87+1+NK3oyfnGsoLlIgFBXFrdcKXgejnNUxA+IGtsLZOCF3nY7yYf&#10;W8y0HfiX+iJUIoawz1BBHUKXSenLmgz6he2II3e3zmCI0FVSOxxiuGnlKkm+pMGGY0ONHeU1lY/i&#10;aRQM3y/ub8mqSFOXt9fq53nKj59KzabjYQMi0Bj+xX/us1awjmPjl/gD5O4N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P2k4HK+AAAA2wAAAA8AAAAAAAAAAAAAAAAAnwIAAGRy&#10;cy9kb3ducmV2LnhtbFBLBQYAAAAABAAEAPcAAACKAwAAAAA=&#10;">
                  <v:imagedata r:id="rId10" o:title=""/>
                </v:shape>
                <v:shape id="TextBox 1" o:spid="_x0000_s1040" type="#_x0000_t202" style="position:absolute;left:1504;top:2933;width:2960;height:370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88PJsMA&#10;AADbAAAADwAAAGRycy9kb3ducmV2LnhtbESPwW7CMBBE70j8g7WVegMHSisIGIQoSL2VBj5gFS9x&#10;mngdxS4Evh5XQuI4mpk3msWqs7U4U+tLxwpGwwQEce50yYWC42E3mILwAVlj7ZgUXMnDatnvLTDV&#10;7sI/dM5CISKEfYoKTAhNKqXPDVn0Q9cQR+/kWoshyraQusVLhNtajpPkQ1osOS4YbGhjKK+yP6tg&#10;mtjvqpqN995ObqN3s/l02+ZXqdeXbj0HEagLz/Cj/aUVvM3g/0v8AXJ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88PJsMAAADbAAAADwAAAAAAAAAAAAAAAACYAgAAZHJzL2Rv&#10;d25yZXYueG1sUEsFBgAAAAAEAAQA9QAAAIgDAAAAAA==&#10;" filled="f" stroked="f">
                  <v:textbox style="mso-fit-shape-to-text:t">
                    <w:txbxContent>
                      <w:p w:rsidR="00AC33F5" w:rsidRDefault="00AC33F5" w:rsidP="00AC33F5">
                        <w:pPr>
                          <w:pStyle w:val="NormalWeb"/>
                          <w:spacing w:before="0" w:beforeAutospacing="0" w:after="0" w:afterAutospacing="0"/>
                        </w:pPr>
                        <w:proofErr w:type="gram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j</w:t>
                        </w:r>
                        <w:proofErr w:type="gramEnd"/>
                        <w:r w:rsidRPr="00AC33F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.</w:t>
                        </w:r>
                      </w:p>
                    </w:txbxContent>
                  </v:textbox>
                </v:shape>
                <v:shape id="TextBox 3" o:spid="_x0000_s1041" type="#_x0000_t202" style="position:absolute;left:1504;top:26047;width:2934;height:370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PVxr8A&#10;AADbAAAADwAAAGRycy9kb3ducmV2LnhtbERPy4rCMBTdD/gP4QruxlTRQatRxAe4c3x8wKW5NrXN&#10;TWmidubrzUJweTjv+bK1lXhQ4wvHCgb9BARx5nTBuYLLefc9AeEDssbKMSn4Iw/LRedrjql2Tz7S&#10;4xRyEUPYp6jAhFCnUvrMkEXfdzVx5K6usRgibHKpG3zGcFvJYZL8SIsFxwaDNa0NZeXpbhVMEnso&#10;y+nw19vR/2Bs1hu3rW9K9brtagYiUBs+4rd7rxWM4vr4Jf4AuXg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S89XGvwAAANsAAAAPAAAAAAAAAAAAAAAAAJgCAABkcnMvZG93bnJl&#10;di54bWxQSwUGAAAAAAQABAD1AAAAhAMAAAAA&#10;" filled="f" stroked="f">
                  <v:textbox style="mso-fit-shape-to-text:t">
                    <w:txbxContent>
                      <w:p w:rsidR="00AC33F5" w:rsidRDefault="00AC33F5" w:rsidP="00AC33F5">
                        <w:pPr>
                          <w:pStyle w:val="NormalWeb"/>
                          <w:spacing w:before="0" w:beforeAutospacing="0" w:after="0" w:afterAutospacing="0"/>
                        </w:pPr>
                        <w:proofErr w:type="gram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l</w:t>
                        </w:r>
                        <w:proofErr w:type="gramEnd"/>
                        <w:r w:rsidRPr="00AC33F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.</w:t>
                        </w:r>
                      </w:p>
                    </w:txbxContent>
                  </v:textbox>
                </v:shape>
                <v:shape id="TextBox 4" o:spid="_x0000_s1042" type="#_x0000_t202" style="position:absolute;left:1504;top:49161;width:3614;height:370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9wXcMA&#10;AADbAAAADwAAAGRycy9kb3ducmV2LnhtbESP0WrCQBRE34X+w3ILvukmoqLRVYpV8E2rfsAle5tN&#10;k70bsqum/XpXEPo4zMwZZrnubC1u1PrSsYJ0mIAgzp0uuVBwOe8GMxA+IGusHZOCX/KwXr31lphp&#10;d+cvup1CISKEfYYKTAhNJqXPDVn0Q9cQR+/btRZDlG0hdYv3CLe1HCXJVFosOS4YbGhjKK9OV6tg&#10;lthDVc1HR2/Hf+nEbD7dtvlRqv/efSxABOrCf/jV3msF4xSeX+IP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b9wXcMAAADbAAAADwAAAAAAAAAAAAAAAACYAgAAZHJzL2Rv&#10;d25yZXYueG1sUEsFBgAAAAAEAAQA9QAAAIgDAAAAAA==&#10;" filled="f" stroked="f">
                  <v:textbox style="mso-fit-shape-to-text:t">
                    <w:txbxContent>
                      <w:p w:rsidR="00AC33F5" w:rsidRDefault="00AC33F5" w:rsidP="00AC33F5">
                        <w:pPr>
                          <w:pStyle w:val="NormalWeb"/>
                          <w:spacing w:before="0" w:beforeAutospacing="0" w:after="0" w:afterAutospacing="0"/>
                        </w:pPr>
                        <w:proofErr w:type="gram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n</w:t>
                        </w:r>
                        <w:proofErr w:type="gramEnd"/>
                        <w:r w:rsidRPr="00AC33F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.</w:t>
                        </w:r>
                      </w:p>
                    </w:txbxContent>
                  </v:textbox>
                </v:shape>
                <v:shape id="TextBox 5" o:spid="_x0000_s1043" type="#_x0000_t202" style="position:absolute;left:1504;top:72275;width:3614;height:370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3uKsMA&#10;AADbAAAADwAAAGRycy9kb3ducmV2LnhtbESP0WrCQBRE34X+w3ILvunGoKLRVYpV8E2rfsAle5tN&#10;k70bsqum/XpXEPo4zMwZZrnubC1u1PrSsYLRMAFBnDtdcqHgct4NZiB8QNZYOyYFv+RhvXrrLTHT&#10;7s5fdDuFQkQI+wwVmBCaTEqfG7Loh64hjt63ay2GKNtC6hbvEW5rmSbJVFosOS4YbGhjKK9OV6tg&#10;lthDVc3To7fjv9HEbD7dtvlRqv/efSxABOrCf/jV3msF4xSeX+IP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W3uKsMAAADbAAAADwAAAAAAAAAAAAAAAACYAgAAZHJzL2Rv&#10;d25yZXYueG1sUEsFBgAAAAAEAAQA9QAAAIgDAAAAAA==&#10;" filled="f" stroked="f">
                  <v:textbox style="mso-fit-shape-to-text:t">
                    <w:txbxContent>
                      <w:p w:rsidR="00AC33F5" w:rsidRDefault="00AC33F5" w:rsidP="00AC33F5">
                        <w:pPr>
                          <w:pStyle w:val="NormalWeb"/>
                          <w:spacing w:before="0" w:beforeAutospacing="0" w:after="0" w:afterAutospacing="0"/>
                        </w:pPr>
                        <w:proofErr w:type="gram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p</w:t>
                        </w:r>
                        <w:proofErr w:type="gramEnd"/>
                        <w:r w:rsidRPr="00AC33F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C33F5"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-5715</wp:posOffset>
                </wp:positionH>
                <wp:positionV relativeFrom="paragraph">
                  <wp:posOffset>0</wp:posOffset>
                </wp:positionV>
                <wp:extent cx="3609975" cy="9448800"/>
                <wp:effectExtent l="635" t="0" r="0" b="0"/>
                <wp:wrapNone/>
                <wp:docPr id="31" name="Grou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09975" cy="9448800"/>
                          <a:chOff x="0" y="0"/>
                          <a:chExt cx="3609975" cy="9448800"/>
                        </a:xfrm>
                      </wpg:grpSpPr>
                      <pic:pic xmlns:pic="http://schemas.openxmlformats.org/drawingml/2006/picture">
                        <pic:nvPicPr>
                          <pic:cNvPr id="32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9975" cy="944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3" name="TextBox 1"/>
                        <wps:cNvSpPr txBox="1">
                          <a:spLocks noChangeArrowheads="1"/>
                        </wps:cNvSpPr>
                        <wps:spPr bwMode="auto">
                          <a:xfrm>
                            <a:off x="150495" y="292100"/>
                            <a:ext cx="293370" cy="370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33F5" w:rsidRDefault="00AC33F5" w:rsidP="00AC33F5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i</w:t>
                              </w:r>
                              <w:r w:rsidRPr="00AC33F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34" name="Text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150495" y="2603500"/>
                            <a:ext cx="344805" cy="370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33F5" w:rsidRDefault="00AC33F5" w:rsidP="00AC33F5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k</w:t>
                              </w:r>
                              <w:r w:rsidRPr="00AC33F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35" name="Text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150495" y="4914900"/>
                            <a:ext cx="423545" cy="370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33F5" w:rsidRDefault="00AC33F5" w:rsidP="00AC33F5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m</w:t>
                              </w:r>
                              <w:r w:rsidRPr="00AC33F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36" name="Text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150495" y="7226300"/>
                            <a:ext cx="361315" cy="370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33F5" w:rsidRDefault="00AC33F5" w:rsidP="00AC33F5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o</w:t>
                              </w:r>
                              <w:r w:rsidRPr="00AC33F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" o:spid="_x0000_s1044" style="position:absolute;margin-left:-.45pt;margin-top:0;width:284.25pt;height:744pt;z-index:251664384" coordsize="36099,944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">
                <v:shape id="Picture 18" o:spid="_x0000_s1045" type="#_x0000_t75" style="position:absolute;width:36099;height:944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d5Di3FAAAA2wAAAA8AAABkcnMvZG93bnJldi54bWxEj0FrAjEUhO8F/0N4greadYVStkYRwSJe&#10;SldBe3tsXjdrNy/bJK7b/vqmUOhxmJlvmMVqsK3oyYfGsYLZNANBXDndcK3geNjeP4IIEVlj65gU&#10;fFGA1XJ0t8BCuxu/Ul/GWiQIhwIVmBi7QspQGbIYpq4jTt678xZjkr6W2uMtwW0r8yx7kBYbTgsG&#10;O9oYqj7Kq1WAh+7zXPbGzzNjTi/58/f+7XJRajIe1k8gIg3xP/zX3mkF8xx+v6QfIJ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XeQ4txQAAANsAAAAPAAAAAAAAAAAAAAAA&#10;AJ8CAABkcnMvZG93bnJldi54bWxQSwUGAAAAAAQABAD3AAAAkQMAAAAA&#10;">
                  <v:imagedata r:id="rId12" o:title=""/>
                </v:shape>
                <v:shape id="TextBox 1" o:spid="_x0000_s1046" type="#_x0000_t202" style="position:absolute;left:1504;top:2921;width:2934;height:370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c4zMQA&#10;AADbAAAADwAAAGRycy9kb3ducmV2LnhtbESPzW7CMBCE70i8g7VIvYHDTysIGFTRInErDTzAKl7i&#10;kHgdxS6kffoaCYnjaGa+0aw2na3FlVpfOlYwHiUgiHOnSy4UnI674RyED8gaa8ek4Jc8bNb93gpT&#10;7W78TdcsFCJC2KeowITQpFL63JBFP3INcfTOrrUYomwLqVu8Rbit5SRJ3qTFkuOCwYa2hvIq+7EK&#10;5on9qqrF5ODt7G/8arYf7rO5KPUy6N6XIAJ14Rl+tPdawXQK9y/xB8j1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onOMzEAAAA2wAAAA8AAAAAAAAAAAAAAAAAmAIAAGRycy9k&#10;b3ducmV2LnhtbFBLBQYAAAAABAAEAPUAAACJAwAAAAA=&#10;" filled="f" stroked="f">
                  <v:textbox style="mso-fit-shape-to-text:t">
                    <w:txbxContent>
                      <w:p w:rsidR="00AC33F5" w:rsidRDefault="00AC33F5" w:rsidP="00AC33F5">
                        <w:pPr>
                          <w:pStyle w:val="NormalWeb"/>
                          <w:spacing w:before="0" w:beforeAutospacing="0" w:after="0" w:afterAutospacing="0"/>
                        </w:pPr>
                        <w:proofErr w:type="spellStart"/>
                        <w:proofErr w:type="gram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i</w:t>
                        </w:r>
                        <w:proofErr w:type="spellEnd"/>
                        <w:proofErr w:type="gramEnd"/>
                        <w:r w:rsidRPr="00AC33F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.</w:t>
                        </w:r>
                      </w:p>
                    </w:txbxContent>
                  </v:textbox>
                </v:shape>
                <v:shape id="TextBox 3" o:spid="_x0000_s1047" type="#_x0000_t202" style="position:absolute;left:1504;top:26035;width:3449;height:370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6guMQA&#10;AADbAAAADwAAAGRycy9kb3ducmV2LnhtbESPzW7CMBCE70h9B2sr9QZO+KkgjUEVtFJv0LQPsIqX&#10;OE28jmIXUp4eV0LiOJqZbzT5ZrCtOFHva8cK0kkCgrh0uuZKwffX+3gJwgdkja1jUvBHHjbrh1GO&#10;mXZn/qRTESoRIewzVGBC6DIpfWnIop+4jjh6R9dbDFH2ldQ9niPctnKaJM/SYs1xwWBHW0NlU/xa&#10;BcvE7ptmNT14O7+kC7PdubfuR6mnx+H1BUSgIdzDt/aHVjCbw/+X+APk+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OoLjEAAAA2wAAAA8AAAAAAAAAAAAAAAAAmAIAAGRycy9k&#10;b3ducmV2LnhtbFBLBQYAAAAABAAEAPUAAACJAwAAAAA=&#10;" filled="f" stroked="f">
                  <v:textbox style="mso-fit-shape-to-text:t">
                    <w:txbxContent>
                      <w:p w:rsidR="00AC33F5" w:rsidRDefault="00AC33F5" w:rsidP="00AC33F5">
                        <w:pPr>
                          <w:pStyle w:val="NormalWeb"/>
                          <w:spacing w:before="0" w:beforeAutospacing="0" w:after="0" w:afterAutospacing="0"/>
                        </w:pPr>
                        <w:proofErr w:type="gram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k</w:t>
                        </w:r>
                        <w:proofErr w:type="gramEnd"/>
                        <w:r w:rsidRPr="00AC33F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.</w:t>
                        </w:r>
                      </w:p>
                    </w:txbxContent>
                  </v:textbox>
                </v:shape>
                <v:shape id="TextBox 4" o:spid="_x0000_s1048" type="#_x0000_t202" style="position:absolute;left:1504;top:49149;width:4236;height:370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IFI8QA&#10;AADbAAAADwAAAGRycy9kb3ducmV2LnhtbESPwW7CMBBE70j8g7VIvRUnUCpIYxCCIvUGpf2AVbzE&#10;aeJ1FBsI/foaqRLH0cy80eSr3jbiQp2vHCtIxwkI4sLpiksF31+75zkIH5A1No5JwY08rJbDQY6Z&#10;dlf+pMsxlCJC2GeowITQZlL6wpBFP3YtcfROrrMYouxKqTu8Rrht5CRJXqXFiuOCwZY2hor6eLYK&#10;5ond1/VicvD25Tedmc3Wvbc/Sj2N+vUbiEB9eIT/2x9awXQG9y/xB8j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CBSPEAAAA2wAAAA8AAAAAAAAAAAAAAAAAmAIAAGRycy9k&#10;b3ducmV2LnhtbFBLBQYAAAAABAAEAPUAAACJAwAAAAA=&#10;" filled="f" stroked="f">
                  <v:textbox style="mso-fit-shape-to-text:t">
                    <w:txbxContent>
                      <w:p w:rsidR="00AC33F5" w:rsidRDefault="00AC33F5" w:rsidP="00AC33F5">
                        <w:pPr>
                          <w:pStyle w:val="NormalWeb"/>
                          <w:spacing w:before="0" w:beforeAutospacing="0" w:after="0" w:afterAutospacing="0"/>
                        </w:pPr>
                        <w:proofErr w:type="gram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m</w:t>
                        </w:r>
                        <w:proofErr w:type="gramEnd"/>
                        <w:r w:rsidRPr="00AC33F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.</w:t>
                        </w:r>
                      </w:p>
                    </w:txbxContent>
                  </v:textbox>
                </v:shape>
                <v:shape id="TextBox 5" o:spid="_x0000_s1049" type="#_x0000_t202" style="position:absolute;left:1504;top:72263;width:3614;height:370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CbVMQA&#10;AADbAAAADwAAAGRycy9kb3ducmV2LnhtbESPzW7CMBCE70h9B2uRuBUHaCMaMKiiVOJWfvoAq3iJ&#10;Q+J1FLsQeHqMVInjaGa+0cyXna3FmVpfOlYwGiYgiHOnSy4U/B6+X6cgfEDWWDsmBVfysFy89OaY&#10;aXfhHZ33oRARwj5DBSaEJpPS54Ys+qFriKN3dK3FEGVbSN3iJcJtLcdJkkqLJccFgw2tDOXV/s8q&#10;mCb2p6o+xltv326jd7P6cuvmpNSg333OQATqwjP8395oBZMUHl/iD5C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pQm1TEAAAA2wAAAA8AAAAAAAAAAAAAAAAAmAIAAGRycy9k&#10;b3ducmV2LnhtbFBLBQYAAAAABAAEAPUAAACJAwAAAAA=&#10;" filled="f" stroked="f">
                  <v:textbox style="mso-fit-shape-to-text:t">
                    <w:txbxContent>
                      <w:p w:rsidR="00AC33F5" w:rsidRDefault="00AC33F5" w:rsidP="00AC33F5">
                        <w:pPr>
                          <w:pStyle w:val="NormalWeb"/>
                          <w:spacing w:before="0" w:beforeAutospacing="0" w:after="0" w:afterAutospacing="0"/>
                        </w:pPr>
                        <w:proofErr w:type="gram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o</w:t>
                        </w:r>
                        <w:proofErr w:type="gramEnd"/>
                        <w:r w:rsidRPr="00AC33F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F0D98">
        <w:rPr>
          <w:noProof/>
        </w:rPr>
        <w:drawing>
          <wp:inline distT="0" distB="0" distL="0" distR="0" wp14:anchorId="788EDF05" wp14:editId="1C0EC3FF">
            <wp:extent cx="3609975" cy="94488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944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F0D98">
        <w:rPr>
          <w:noProof/>
        </w:rPr>
        <w:drawing>
          <wp:anchor distT="0" distB="0" distL="114300" distR="114300" simplePos="0" relativeHeight="251657216" behindDoc="1" locked="0" layoutInCell="1" allowOverlap="1" wp14:anchorId="2A293865" wp14:editId="0A654613">
            <wp:simplePos x="0" y="0"/>
            <wp:positionH relativeFrom="page">
              <wp:posOffset>3979545</wp:posOffset>
            </wp:positionH>
            <wp:positionV relativeFrom="paragraph">
              <wp:posOffset>60960</wp:posOffset>
            </wp:positionV>
            <wp:extent cx="3609975" cy="945007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9450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F0D98" w:rsidRDefault="00EF0D98" w:rsidP="00EF0D98">
      <w:pPr>
        <w:spacing w:before="96"/>
        <w:ind w:left="104"/>
      </w:pPr>
    </w:p>
    <w:p w:rsidR="008779BE" w:rsidRDefault="00AC33F5">
      <w:pPr>
        <w:spacing w:before="96"/>
        <w:ind w:left="104"/>
      </w:pPr>
      <w:r>
        <w:t xml:space="preserve">Supplementary Information </w:t>
      </w:r>
      <w:r w:rsidR="008779BE">
        <w:t xml:space="preserve">D. </w:t>
      </w:r>
    </w:p>
    <w:p w:rsidR="00EF0D98" w:rsidRDefault="00EF0D98">
      <w:pPr>
        <w:spacing w:before="96"/>
        <w:ind w:left="104"/>
      </w:pPr>
      <w:bookmarkStart w:id="0" w:name="_GoBack"/>
      <w:bookmarkEnd w:id="0"/>
      <w:r>
        <w:t xml:space="preserve">Figure </w:t>
      </w:r>
      <w:r w:rsidR="008779BE">
        <w:t>D</w:t>
      </w:r>
      <w:r w:rsidR="00AC33F5">
        <w:t>1</w:t>
      </w:r>
      <w:r>
        <w:t>. Range of LC’s (red) and intersection of independent predictors (blue dots) where there is coverage of all three (</w:t>
      </w:r>
      <w:r w:rsidR="00962AD8">
        <w:t>temperature</w:t>
      </w:r>
      <w:r>
        <w:t xml:space="preserve">, precipitation, short wave radiation). a. </w:t>
      </w:r>
      <w:r w:rsidRPr="00A5780C">
        <w:rPr>
          <w:caps/>
        </w:rPr>
        <w:t>enf</w:t>
      </w:r>
      <w:r>
        <w:t>, b</w:t>
      </w:r>
      <w:r w:rsidR="00AC33F5" w:rsidRPr="00A5780C">
        <w:rPr>
          <w:caps/>
        </w:rPr>
        <w:t>. dbf</w:t>
      </w:r>
      <w:r w:rsidR="00AC33F5">
        <w:t xml:space="preserve">, c. </w:t>
      </w:r>
      <w:r w:rsidR="00AC33F5" w:rsidRPr="00A5780C">
        <w:rPr>
          <w:caps/>
        </w:rPr>
        <w:t>enf</w:t>
      </w:r>
      <w:r w:rsidR="00AC33F5">
        <w:t xml:space="preserve">, d. </w:t>
      </w:r>
      <w:r w:rsidR="00AC33F5" w:rsidRPr="00A5780C">
        <w:rPr>
          <w:caps/>
        </w:rPr>
        <w:t>dnf</w:t>
      </w:r>
      <w:r w:rsidR="00AC33F5">
        <w:t>, e</w:t>
      </w:r>
      <w:r w:rsidR="00AC33F5" w:rsidRPr="00A5780C">
        <w:rPr>
          <w:caps/>
        </w:rPr>
        <w:t>. mxf</w:t>
      </w:r>
      <w:r w:rsidR="00AC33F5">
        <w:t>, f</w:t>
      </w:r>
      <w:r>
        <w:t xml:space="preserve">. </w:t>
      </w:r>
      <w:r w:rsidRPr="00A5780C">
        <w:rPr>
          <w:caps/>
        </w:rPr>
        <w:t>sav</w:t>
      </w:r>
      <w:r>
        <w:t xml:space="preserve">, </w:t>
      </w:r>
      <w:r w:rsidR="00AC33F5">
        <w:t>g</w:t>
      </w:r>
      <w:r>
        <w:t xml:space="preserve">. </w:t>
      </w:r>
      <w:r w:rsidRPr="00A5780C">
        <w:rPr>
          <w:caps/>
        </w:rPr>
        <w:t>grs</w:t>
      </w:r>
      <w:r>
        <w:t xml:space="preserve">, </w:t>
      </w:r>
      <w:r w:rsidR="00AC33F5">
        <w:t>h</w:t>
      </w:r>
      <w:r>
        <w:t xml:space="preserve">. </w:t>
      </w:r>
      <w:r w:rsidRPr="00A5780C">
        <w:rPr>
          <w:caps/>
        </w:rPr>
        <w:t>shr</w:t>
      </w:r>
      <w:r>
        <w:t xml:space="preserve">, </w:t>
      </w:r>
      <w:r w:rsidR="00AC33F5">
        <w:t>i</w:t>
      </w:r>
      <w:r>
        <w:t xml:space="preserve">. </w:t>
      </w:r>
      <w:r w:rsidRPr="00A5780C">
        <w:rPr>
          <w:caps/>
        </w:rPr>
        <w:t>ba</w:t>
      </w:r>
      <w:r>
        <w:t xml:space="preserve">r, </w:t>
      </w:r>
      <w:r w:rsidR="00AC33F5">
        <w:t>j</w:t>
      </w:r>
      <w:r w:rsidRPr="00A5780C">
        <w:rPr>
          <w:caps/>
        </w:rPr>
        <w:t>. wtl</w:t>
      </w:r>
      <w:r>
        <w:t xml:space="preserve">, </w:t>
      </w:r>
      <w:r w:rsidR="00AC33F5">
        <w:t>k</w:t>
      </w:r>
      <w:r w:rsidRPr="00A5780C">
        <w:rPr>
          <w:caps/>
        </w:rPr>
        <w:t>. lak</w:t>
      </w:r>
      <w:r>
        <w:t xml:space="preserve">, </w:t>
      </w:r>
      <w:r w:rsidR="00AC33F5">
        <w:t>l</w:t>
      </w:r>
      <w:r>
        <w:t xml:space="preserve">. </w:t>
      </w:r>
      <w:r w:rsidRPr="00A5780C">
        <w:rPr>
          <w:caps/>
        </w:rPr>
        <w:t>cri</w:t>
      </w:r>
      <w:r>
        <w:t xml:space="preserve">, </w:t>
      </w:r>
      <w:r w:rsidR="00AC33F5">
        <w:t>m</w:t>
      </w:r>
      <w:r>
        <w:t xml:space="preserve">. </w:t>
      </w:r>
      <w:r w:rsidRPr="00A5780C">
        <w:rPr>
          <w:caps/>
        </w:rPr>
        <w:t>crn</w:t>
      </w:r>
      <w:r>
        <w:t xml:space="preserve">, </w:t>
      </w:r>
      <w:r w:rsidR="00AC33F5">
        <w:t>n</w:t>
      </w:r>
      <w:r>
        <w:t xml:space="preserve">. </w:t>
      </w:r>
      <w:r w:rsidRPr="00A5780C">
        <w:rPr>
          <w:caps/>
        </w:rPr>
        <w:t>tpl</w:t>
      </w:r>
      <w:r>
        <w:t xml:space="preserve">, </w:t>
      </w:r>
      <w:r w:rsidR="00AC33F5">
        <w:t>o</w:t>
      </w:r>
      <w:r>
        <w:t xml:space="preserve">. </w:t>
      </w:r>
      <w:r w:rsidRPr="00A5780C">
        <w:rPr>
          <w:caps/>
        </w:rPr>
        <w:t>grz</w:t>
      </w:r>
      <w:r>
        <w:t xml:space="preserve">, </w:t>
      </w:r>
      <w:r w:rsidR="00AC33F5">
        <w:t>p</w:t>
      </w:r>
      <w:r>
        <w:t xml:space="preserve">. </w:t>
      </w:r>
      <w:r w:rsidRPr="00A5780C">
        <w:rPr>
          <w:caps/>
        </w:rPr>
        <w:t>hmo</w:t>
      </w:r>
      <w:r>
        <w:t xml:space="preserve">.  </w:t>
      </w:r>
    </w:p>
    <w:sectPr w:rsidR="00EF0D98">
      <w:type w:val="continuous"/>
      <w:pgSz w:w="12240" w:h="15840"/>
      <w:pgMar w:top="420" w:right="180" w:bottom="280" w:left="3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A1F3B7F"/>
    <w:multiLevelType w:val="multilevel"/>
    <w:tmpl w:val="84D8F7DE"/>
    <w:lvl w:ilvl="0">
      <w:start w:val="1"/>
      <w:numFmt w:val="decimal"/>
      <w:pStyle w:val="Heading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Heading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Heading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Heading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Heading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Heading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Heading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Heading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Heading9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53EB"/>
    <w:rsid w:val="008779BE"/>
    <w:rsid w:val="00962AD8"/>
    <w:rsid w:val="00A5780C"/>
    <w:rsid w:val="00AC33F5"/>
    <w:rsid w:val="00E04FDA"/>
    <w:rsid w:val="00EE53EB"/>
    <w:rsid w:val="00EF0D98"/>
    <w:rsid w:val="00F21091"/>
    <w:rsid w:val="00F54F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DA34EA3E-4E96-47AC-9778-61A5BF09EA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B3490"/>
  </w:style>
  <w:style w:type="paragraph" w:styleId="Heading1">
    <w:name w:val="heading 1"/>
    <w:basedOn w:val="Normal"/>
    <w:next w:val="Normal"/>
    <w:link w:val="Heading1Ch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rsid w:val="001B3490"/>
    <w:rPr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  <w:style w:type="paragraph" w:styleId="NormalWeb">
    <w:name w:val="Normal (Web)"/>
    <w:basedOn w:val="Normal"/>
    <w:uiPriority w:val="99"/>
    <w:semiHidden/>
    <w:unhideWhenUsed/>
    <w:rsid w:val="00AC33F5"/>
    <w:pPr>
      <w:spacing w:before="100" w:beforeAutospacing="1" w:after="100" w:afterAutospacing="1"/>
    </w:pPr>
    <w:rPr>
      <w:rFonts w:eastAsiaTheme="minorEastAsia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4195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51</Words>
  <Characters>295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Esri</Company>
  <LinksUpToDate>false</LinksUpToDate>
  <CharactersWithSpaces>345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Sarah Ambrose</dc:creator>
  <cp:lastModifiedBy>Sarah Ambrose</cp:lastModifiedBy>
  <cp:revision>3</cp:revision>
  <cp:lastPrinted>2014-07-22T01:12:00Z</cp:lastPrinted>
  <dcterms:created xsi:type="dcterms:W3CDTF">2014-07-22T01:36:00Z</dcterms:created>
  <dcterms:modified xsi:type="dcterms:W3CDTF">2014-07-22T01:41:00Z</dcterms:modified>
</cp:coreProperties>
</file>